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6F9FE" w14:textId="77777777" w:rsidR="003C5FE0" w:rsidRPr="00AA5491" w:rsidRDefault="003C5FE0" w:rsidP="00AA5491">
      <w:pPr>
        <w:pStyle w:val="Textoindependiente"/>
        <w:rPr>
          <w:rFonts w:ascii="Arial" w:hAnsi="Arial" w:cs="Arial"/>
        </w:rPr>
      </w:pPr>
    </w:p>
    <w:p w14:paraId="040175BF" w14:textId="77777777" w:rsidR="00E80DF9" w:rsidRPr="00255F8C" w:rsidRDefault="00536329" w:rsidP="00AA5491">
      <w:pPr>
        <w:pStyle w:val="Textoindependiente"/>
        <w:rPr>
          <w:rFonts w:ascii="Arial" w:hAnsi="Arial" w:cs="Arial"/>
        </w:rPr>
      </w:pPr>
      <w:r w:rsidRPr="00255F8C">
        <w:rPr>
          <w:rFonts w:ascii="Arial" w:hAnsi="Arial" w:cs="Arial"/>
        </w:rPr>
        <w:t xml:space="preserve">CONTRATO </w:t>
      </w:r>
      <w:r w:rsidRPr="00255F8C">
        <w:rPr>
          <w:rFonts w:ascii="Arial" w:hAnsi="Arial" w:cs="Arial"/>
          <w:b/>
        </w:rPr>
        <w:tab/>
      </w:r>
      <w:r w:rsidR="00305F51" w:rsidRPr="00255F8C">
        <w:rPr>
          <w:rFonts w:ascii="Arial" w:hAnsi="Arial" w:cs="Arial"/>
          <w:b/>
        </w:rPr>
        <w:t>:</w:t>
      </w:r>
      <w:r w:rsidR="00305F51" w:rsidRPr="00255F8C">
        <w:rPr>
          <w:rFonts w:ascii="Arial" w:hAnsi="Arial" w:cs="Arial"/>
          <w:b/>
        </w:rPr>
        <w:tab/>
      </w:r>
      <w:r w:rsidR="00305F51" w:rsidRPr="00255F8C">
        <w:rPr>
          <w:rFonts w:ascii="Arial" w:hAnsi="Arial" w:cs="Arial"/>
          <w:b/>
        </w:rPr>
        <w:tab/>
      </w:r>
      <w:r w:rsidRPr="00255F8C">
        <w:rPr>
          <w:rFonts w:ascii="Arial" w:hAnsi="Arial" w:cs="Arial"/>
        </w:rPr>
        <w:tab/>
        <w:t>PRESTACI</w:t>
      </w:r>
      <w:r w:rsidR="004802B0" w:rsidRPr="00255F8C">
        <w:rPr>
          <w:rFonts w:ascii="Arial" w:hAnsi="Arial" w:cs="Arial"/>
        </w:rPr>
        <w:t>Ó</w:t>
      </w:r>
      <w:r w:rsidRPr="00255F8C">
        <w:rPr>
          <w:rFonts w:ascii="Arial" w:hAnsi="Arial" w:cs="Arial"/>
        </w:rPr>
        <w:t>N</w:t>
      </w:r>
      <w:r w:rsidR="004802B0" w:rsidRPr="00255F8C">
        <w:rPr>
          <w:rFonts w:ascii="Arial" w:hAnsi="Arial" w:cs="Arial"/>
        </w:rPr>
        <w:t xml:space="preserve"> </w:t>
      </w:r>
      <w:r w:rsidRPr="00255F8C">
        <w:rPr>
          <w:rFonts w:ascii="Arial" w:hAnsi="Arial" w:cs="Arial"/>
        </w:rPr>
        <w:t>DE SERVICIOS</w:t>
      </w:r>
      <w:r w:rsidR="00D743F1" w:rsidRPr="00255F8C">
        <w:rPr>
          <w:rFonts w:ascii="Arial" w:hAnsi="Arial" w:cs="Arial"/>
        </w:rPr>
        <w:t xml:space="preserve"> </w:t>
      </w:r>
      <w:r w:rsidR="00185C8A" w:rsidRPr="00255F8C">
        <w:rPr>
          <w:rFonts w:ascii="Arial" w:hAnsi="Arial" w:cs="Arial"/>
        </w:rPr>
        <w:t xml:space="preserve"> </w:t>
      </w:r>
    </w:p>
    <w:p w14:paraId="470EC627" w14:textId="773FD2B5" w:rsidR="00536329" w:rsidRPr="00255F8C" w:rsidRDefault="00185C8A" w:rsidP="00AA5491">
      <w:pPr>
        <w:pStyle w:val="Textoindependiente"/>
        <w:rPr>
          <w:rFonts w:ascii="Arial" w:hAnsi="Arial" w:cs="Arial"/>
        </w:rPr>
      </w:pPr>
      <w:r w:rsidRPr="00255F8C">
        <w:rPr>
          <w:rFonts w:ascii="Arial" w:hAnsi="Arial" w:cs="Arial"/>
        </w:rPr>
        <w:t>CONTRATISTA</w:t>
      </w:r>
      <w:r w:rsidR="00536329" w:rsidRPr="00255F8C">
        <w:rPr>
          <w:rFonts w:ascii="Arial" w:hAnsi="Arial" w:cs="Arial"/>
        </w:rPr>
        <w:t>:</w:t>
      </w:r>
      <w:r w:rsidR="00305F51" w:rsidRPr="00255F8C">
        <w:rPr>
          <w:rFonts w:ascii="Arial" w:hAnsi="Arial" w:cs="Arial"/>
        </w:rPr>
        <w:tab/>
      </w:r>
      <w:r w:rsidR="00305F51" w:rsidRPr="00255F8C">
        <w:rPr>
          <w:rFonts w:ascii="Arial" w:hAnsi="Arial" w:cs="Arial"/>
        </w:rPr>
        <w:tab/>
      </w:r>
      <w:r w:rsidR="00536329" w:rsidRPr="00255F8C">
        <w:rPr>
          <w:rFonts w:ascii="Arial" w:hAnsi="Arial" w:cs="Arial"/>
        </w:rPr>
        <w:t xml:space="preserve"> </w:t>
      </w:r>
      <w:r w:rsidR="00536329" w:rsidRPr="00255F8C">
        <w:rPr>
          <w:rFonts w:ascii="Arial" w:hAnsi="Arial" w:cs="Arial"/>
        </w:rPr>
        <w:tab/>
      </w:r>
      <w:r w:rsidR="00826873" w:rsidRPr="00255F8C">
        <w:rPr>
          <w:rFonts w:ascii="Arial" w:hAnsi="Arial" w:cs="Arial"/>
          <w:bCs/>
          <w:noProof/>
          <w:lang w:eastAsia="es-CO"/>
        </w:rPr>
        <w:t>OSPINA ALZATE FRANK SEBASTIAN</w:t>
      </w:r>
    </w:p>
    <w:p w14:paraId="1CD48EA0" w14:textId="319A342C" w:rsidR="00536329" w:rsidRPr="00255F8C" w:rsidRDefault="00536329" w:rsidP="00AA5491">
      <w:pPr>
        <w:pStyle w:val="Textoindependiente"/>
        <w:rPr>
          <w:rFonts w:ascii="Arial" w:eastAsia="Arial" w:hAnsi="Arial" w:cs="Arial"/>
          <w:color w:val="000000"/>
        </w:rPr>
      </w:pPr>
      <w:r w:rsidRPr="00255F8C">
        <w:rPr>
          <w:rFonts w:ascii="Arial" w:hAnsi="Arial" w:cs="Arial"/>
        </w:rPr>
        <w:t>IDENTIFICACIÓN:</w:t>
      </w:r>
      <w:r w:rsidR="00305F51" w:rsidRPr="00255F8C">
        <w:rPr>
          <w:rFonts w:ascii="Arial" w:hAnsi="Arial" w:cs="Arial"/>
        </w:rPr>
        <w:tab/>
      </w:r>
      <w:r w:rsidR="00305F51" w:rsidRPr="00255F8C">
        <w:rPr>
          <w:rFonts w:ascii="Arial" w:hAnsi="Arial" w:cs="Arial"/>
        </w:rPr>
        <w:tab/>
      </w:r>
      <w:r w:rsidR="00E80DF9" w:rsidRPr="00255F8C">
        <w:rPr>
          <w:rFonts w:ascii="Arial" w:hAnsi="Arial" w:cs="Arial"/>
        </w:rPr>
        <w:tab/>
      </w:r>
      <w:r w:rsidR="00826873" w:rsidRPr="00255F8C">
        <w:rPr>
          <w:rFonts w:ascii="Arial" w:hAnsi="Arial" w:cs="Arial"/>
        </w:rPr>
        <w:t>1006097475</w:t>
      </w:r>
    </w:p>
    <w:p w14:paraId="3B274356" w14:textId="3737C18B" w:rsidR="00266282" w:rsidRPr="00255F8C" w:rsidRDefault="00266282" w:rsidP="00266282">
      <w:pPr>
        <w:pStyle w:val="Textoindependiente"/>
        <w:rPr>
          <w:rFonts w:ascii="Arial" w:hAnsi="Arial" w:cs="Arial"/>
        </w:rPr>
      </w:pPr>
      <w:r w:rsidRPr="00255F8C">
        <w:rPr>
          <w:rFonts w:ascii="Arial" w:hAnsi="Arial" w:cs="Arial"/>
        </w:rPr>
        <w:t xml:space="preserve">CODIGO DISPONIBILIDAD: </w:t>
      </w:r>
      <w:r w:rsidRPr="00255F8C">
        <w:rPr>
          <w:rFonts w:ascii="Arial" w:hAnsi="Arial" w:cs="Arial"/>
        </w:rPr>
        <w:tab/>
        <w:t xml:space="preserve">No. CDP </w:t>
      </w:r>
      <w:r w:rsidR="00595B10" w:rsidRPr="00255F8C">
        <w:rPr>
          <w:rFonts w:ascii="Arial" w:hAnsi="Arial" w:cs="Arial"/>
        </w:rPr>
        <w:t>3500238268</w:t>
      </w:r>
    </w:p>
    <w:p w14:paraId="6C4F0FCF" w14:textId="626B3DD4" w:rsidR="00266282" w:rsidRPr="00255F8C" w:rsidRDefault="00266282" w:rsidP="00266282">
      <w:pPr>
        <w:pStyle w:val="Textoindependiente"/>
        <w:rPr>
          <w:rFonts w:ascii="Arial" w:hAnsi="Arial" w:cs="Arial"/>
        </w:rPr>
      </w:pPr>
      <w:r w:rsidRPr="00255F8C">
        <w:rPr>
          <w:rFonts w:ascii="Arial" w:hAnsi="Arial" w:cs="Arial"/>
        </w:rPr>
        <w:t>RESERVA:</w:t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  <w:t xml:space="preserve">No. RPC.  </w:t>
      </w:r>
      <w:r w:rsidR="00595B10" w:rsidRPr="00255F8C">
        <w:rPr>
          <w:rFonts w:ascii="Arial" w:hAnsi="Arial" w:cs="Arial"/>
        </w:rPr>
        <w:t>4500375360</w:t>
      </w:r>
      <w:r w:rsidRPr="00255F8C">
        <w:rPr>
          <w:rFonts w:ascii="Arial" w:hAnsi="Arial" w:cs="Arial"/>
        </w:rPr>
        <w:tab/>
        <w:t xml:space="preserve"> </w:t>
      </w:r>
    </w:p>
    <w:p w14:paraId="301E62AC" w14:textId="326F4977" w:rsidR="00266282" w:rsidRPr="00255F8C" w:rsidRDefault="00266282" w:rsidP="00255F8C">
      <w:pPr>
        <w:rPr>
          <w:rFonts w:ascii="Arial" w:hAnsi="Arial" w:cs="Arial"/>
          <w:lang w:eastAsia="es-CO"/>
        </w:rPr>
      </w:pPr>
      <w:r w:rsidRPr="00255F8C">
        <w:rPr>
          <w:rFonts w:ascii="Arial" w:hAnsi="Arial" w:cs="Arial"/>
        </w:rPr>
        <w:t xml:space="preserve">VALOR DELCONTRATO:            </w:t>
      </w:r>
      <w:r w:rsidR="00255F8C" w:rsidRPr="00255F8C">
        <w:rPr>
          <w:rFonts w:ascii="Arial" w:hAnsi="Arial" w:cs="Arial"/>
        </w:rPr>
        <w:t>$4.368.000</w:t>
      </w:r>
      <w:r w:rsidRPr="00255F8C">
        <w:rPr>
          <w:rFonts w:ascii="Arial" w:hAnsi="Arial" w:cs="Arial"/>
        </w:rPr>
        <w:t xml:space="preserve"> (</w:t>
      </w:r>
      <w:r w:rsidR="00255F8C" w:rsidRPr="00255F8C">
        <w:rPr>
          <w:rFonts w:ascii="Arial" w:hAnsi="Arial" w:cs="Arial"/>
          <w:lang w:eastAsia="es-CO"/>
        </w:rPr>
        <w:t>CUATRO MILLONES TRESCIENTOS SESENTA Y OCHO MIL PESOS M/CTE</w:t>
      </w:r>
      <w:r w:rsidRPr="00255F8C">
        <w:rPr>
          <w:rFonts w:ascii="Arial" w:hAnsi="Arial" w:cs="Arial"/>
        </w:rPr>
        <w:t>)</w:t>
      </w:r>
    </w:p>
    <w:p w14:paraId="18BC3EAC" w14:textId="77777777" w:rsidR="00266282" w:rsidRPr="00255F8C" w:rsidRDefault="00266282" w:rsidP="00266282">
      <w:pPr>
        <w:pStyle w:val="Textoindependiente"/>
        <w:jc w:val="left"/>
        <w:rPr>
          <w:rFonts w:ascii="Arial" w:hAnsi="Arial" w:cs="Arial"/>
        </w:rPr>
      </w:pPr>
      <w:r w:rsidRPr="00255F8C">
        <w:rPr>
          <w:rFonts w:ascii="Arial" w:hAnsi="Arial" w:cs="Arial"/>
        </w:rPr>
        <w:t>DURACIÓN:</w:t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  <w:t xml:space="preserve">HASTA EL </w:t>
      </w:r>
      <w:r w:rsidRPr="00255F8C">
        <w:rPr>
          <w:rFonts w:ascii="Arial" w:hAnsi="Arial" w:cs="Arial"/>
          <w:noProof/>
        </w:rPr>
        <w:t>31/ago/2025</w:t>
      </w:r>
    </w:p>
    <w:p w14:paraId="08BD0C54" w14:textId="77777777" w:rsidR="00266282" w:rsidRPr="00255F8C" w:rsidRDefault="00266282" w:rsidP="00266282">
      <w:pPr>
        <w:pStyle w:val="Textoindependiente"/>
        <w:jc w:val="left"/>
        <w:rPr>
          <w:rFonts w:ascii="Arial" w:hAnsi="Arial" w:cs="Arial"/>
        </w:rPr>
      </w:pPr>
      <w:r w:rsidRPr="00255F8C">
        <w:rPr>
          <w:rFonts w:ascii="Arial" w:hAnsi="Arial" w:cs="Arial"/>
        </w:rPr>
        <w:t>SUPERVISOR:</w:t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</w:r>
      <w:r w:rsidRPr="00255F8C">
        <w:rPr>
          <w:rFonts w:ascii="Arial" w:hAnsi="Arial" w:cs="Arial"/>
        </w:rPr>
        <w:tab/>
        <w:t>TOMAS GUTIERREZ MAÑOSCA</w:t>
      </w:r>
    </w:p>
    <w:p w14:paraId="107D8A17" w14:textId="77777777" w:rsidR="00266282" w:rsidRPr="00AA5491" w:rsidRDefault="00266282" w:rsidP="00AA5491">
      <w:pPr>
        <w:pStyle w:val="Textoindependiente"/>
        <w:rPr>
          <w:rFonts w:ascii="Arial" w:hAnsi="Arial" w:cs="Arial"/>
        </w:rPr>
      </w:pPr>
    </w:p>
    <w:p w14:paraId="6CD7047A" w14:textId="1A233FB1" w:rsidR="000005A3" w:rsidRPr="00AA5491" w:rsidRDefault="000005A3" w:rsidP="00AA5491">
      <w:pPr>
        <w:pStyle w:val="Textoindependiente"/>
        <w:rPr>
          <w:rFonts w:ascii="Arial" w:hAnsi="Arial" w:cs="Arial"/>
        </w:rPr>
      </w:pPr>
    </w:p>
    <w:p w14:paraId="6BEB26B7" w14:textId="6F2E1C24" w:rsidR="006A2B9C" w:rsidRPr="00AA5491" w:rsidRDefault="006A2B9C" w:rsidP="00AA5491">
      <w:pPr>
        <w:pStyle w:val="Textoindependiente"/>
        <w:rPr>
          <w:rFonts w:ascii="Arial" w:hAnsi="Arial" w:cs="Arial"/>
          <w:color w:val="000000"/>
          <w:shd w:val="clear" w:color="auto" w:fill="FFFFFF"/>
        </w:rPr>
      </w:pPr>
    </w:p>
    <w:p w14:paraId="230ED508" w14:textId="2F78ED05" w:rsidR="00CA5E7F" w:rsidRPr="00AA5491" w:rsidRDefault="00536329" w:rsidP="00AA5491">
      <w:pPr>
        <w:pStyle w:val="Textoindependiente"/>
        <w:ind w:left="20"/>
        <w:rPr>
          <w:rFonts w:ascii="Arial" w:hAnsi="Arial" w:cs="Arial"/>
          <w:lang w:val="es-ES_tradnl"/>
        </w:rPr>
      </w:pPr>
      <w:r w:rsidRPr="00AA5491">
        <w:rPr>
          <w:rFonts w:ascii="Arial" w:hAnsi="Arial" w:cs="Arial"/>
          <w:lang w:val="es-ES_tradnl"/>
        </w:rPr>
        <w:t>En cumplimiento de las obligaciones es</w:t>
      </w:r>
      <w:r w:rsidR="00074961" w:rsidRPr="00AA5491">
        <w:rPr>
          <w:rFonts w:ascii="Arial" w:hAnsi="Arial" w:cs="Arial"/>
          <w:lang w:val="es-ES_tradnl"/>
        </w:rPr>
        <w:t xml:space="preserve">tablecidas en la cláusula </w:t>
      </w:r>
      <w:r w:rsidR="00180E49" w:rsidRPr="00AA5491">
        <w:rPr>
          <w:rFonts w:ascii="Arial" w:hAnsi="Arial" w:cs="Arial"/>
          <w:b/>
          <w:bCs/>
          <w:lang w:val="es-ES_tradnl"/>
        </w:rPr>
        <w:t>PRIMERA</w:t>
      </w:r>
      <w:r w:rsidR="005F1433" w:rsidRPr="00AA5491">
        <w:rPr>
          <w:rFonts w:ascii="Arial" w:hAnsi="Arial" w:cs="Arial"/>
          <w:lang w:val="es-ES_tradnl"/>
        </w:rPr>
        <w:t xml:space="preserve"> del</w:t>
      </w:r>
      <w:r w:rsidR="00185C8A" w:rsidRPr="00AA5491">
        <w:rPr>
          <w:rFonts w:ascii="Arial" w:hAnsi="Arial" w:cs="Arial"/>
          <w:lang w:val="es-ES_tradnl"/>
        </w:rPr>
        <w:t xml:space="preserve"> contrato No.</w:t>
      </w:r>
      <w:r w:rsidR="00D743F1" w:rsidRPr="00AA5491">
        <w:rPr>
          <w:rFonts w:ascii="Arial" w:hAnsi="Arial" w:cs="Arial"/>
          <w:lang w:val="es-ES_tradnl"/>
        </w:rPr>
        <w:t xml:space="preserve"> </w:t>
      </w:r>
      <w:r w:rsidR="006A2B9C" w:rsidRPr="00AA5491">
        <w:rPr>
          <w:rFonts w:ascii="Arial" w:hAnsi="Arial" w:cs="Arial"/>
          <w:lang w:val="es-ES_tradnl"/>
        </w:rPr>
        <w:t>416</w:t>
      </w:r>
      <w:r w:rsidR="00F41478" w:rsidRPr="00AA5491">
        <w:rPr>
          <w:rFonts w:ascii="Arial" w:hAnsi="Arial" w:cs="Arial"/>
          <w:lang w:val="es-ES_tradnl"/>
        </w:rPr>
        <w:t>2</w:t>
      </w:r>
      <w:r w:rsidR="006A2B9C" w:rsidRPr="00AA5491">
        <w:rPr>
          <w:rFonts w:ascii="Arial" w:hAnsi="Arial" w:cs="Arial"/>
          <w:lang w:val="es-ES_tradnl"/>
        </w:rPr>
        <w:t>.010.26.</w:t>
      </w:r>
      <w:r w:rsidR="00F41478" w:rsidRPr="00AA5491">
        <w:rPr>
          <w:rFonts w:ascii="Arial" w:hAnsi="Arial" w:cs="Arial"/>
          <w:lang w:val="es-ES_tradnl"/>
        </w:rPr>
        <w:t>1.</w:t>
      </w:r>
      <w:r w:rsidR="00617401">
        <w:rPr>
          <w:rFonts w:ascii="Arial" w:hAnsi="Arial" w:cs="Arial"/>
          <w:lang w:val="es-ES_tradnl"/>
        </w:rPr>
        <w:t xml:space="preserve"> </w:t>
      </w:r>
      <w:r w:rsidR="00843DAE">
        <w:rPr>
          <w:rFonts w:ascii="Arial" w:hAnsi="Arial" w:cs="Arial"/>
          <w:lang w:val="es-ES_tradnl"/>
        </w:rPr>
        <w:t>2</w:t>
      </w:r>
      <w:r w:rsidR="00255F8C">
        <w:rPr>
          <w:rFonts w:ascii="Arial" w:hAnsi="Arial" w:cs="Arial"/>
          <w:lang w:val="es-ES_tradnl"/>
        </w:rPr>
        <w:t>379</w:t>
      </w:r>
      <w:r w:rsidR="00F41478" w:rsidRPr="00AA5491">
        <w:rPr>
          <w:rFonts w:ascii="Arial" w:hAnsi="Arial" w:cs="Arial"/>
          <w:lang w:val="es-ES_tradnl"/>
        </w:rPr>
        <w:t xml:space="preserve"> </w:t>
      </w:r>
      <w:r w:rsidR="00617401">
        <w:rPr>
          <w:rFonts w:ascii="Arial" w:hAnsi="Arial" w:cs="Arial"/>
          <w:lang w:val="es-ES_tradnl"/>
        </w:rPr>
        <w:t>.</w:t>
      </w:r>
      <w:r w:rsidR="00F41478" w:rsidRPr="00AA5491">
        <w:rPr>
          <w:rFonts w:ascii="Arial" w:hAnsi="Arial" w:cs="Arial"/>
          <w:lang w:val="es-ES_tradnl"/>
        </w:rPr>
        <w:t>202</w:t>
      </w:r>
      <w:r w:rsidR="00625D9F">
        <w:rPr>
          <w:rFonts w:ascii="Arial" w:hAnsi="Arial" w:cs="Arial"/>
          <w:lang w:val="es-ES_tradnl"/>
        </w:rPr>
        <w:t>5</w:t>
      </w:r>
      <w:r w:rsidR="00A82B09" w:rsidRPr="00AA5491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A5491" w:rsidRDefault="003C5FE0" w:rsidP="00AA5491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A5491" w:rsidRDefault="00CA5E7F" w:rsidP="00AA5491">
      <w:pPr>
        <w:pStyle w:val="Textoindependiente"/>
        <w:ind w:left="360"/>
        <w:rPr>
          <w:rFonts w:ascii="Arial" w:hAnsi="Arial" w:cs="Arial"/>
          <w:b/>
        </w:rPr>
      </w:pPr>
      <w:r w:rsidRPr="00AA5491">
        <w:rPr>
          <w:rFonts w:ascii="Arial" w:hAnsi="Arial" w:cs="Arial"/>
          <w:b/>
        </w:rPr>
        <w:t>ACTIVIDADES DESARROLLADAS</w:t>
      </w:r>
    </w:p>
    <w:p w14:paraId="4114D800" w14:textId="3009F977" w:rsidR="00CA5E7F" w:rsidRPr="00AA5491" w:rsidRDefault="00CA5E7F" w:rsidP="00AA5491">
      <w:pPr>
        <w:pStyle w:val="Textoindependiente"/>
        <w:rPr>
          <w:rFonts w:ascii="Arial" w:hAnsi="Arial" w:cs="Arial"/>
          <w:b/>
        </w:rPr>
      </w:pPr>
    </w:p>
    <w:p w14:paraId="3BEA968C" w14:textId="56F04144" w:rsidR="00ED5430" w:rsidRPr="00ED5430" w:rsidRDefault="00A82B09" w:rsidP="00ED5430">
      <w:pPr>
        <w:pStyle w:val="Textoindependiente"/>
        <w:rPr>
          <w:rFonts w:ascii="Arial" w:hAnsi="Arial" w:cs="Arial"/>
          <w:b/>
        </w:rPr>
      </w:pPr>
      <w:r w:rsidRPr="00AA5491">
        <w:rPr>
          <w:rFonts w:ascii="Arial" w:hAnsi="Arial" w:cs="Arial"/>
        </w:rPr>
        <w:t xml:space="preserve">Informe de gestión relacionada con la ejecución de la </w:t>
      </w:r>
      <w:r w:rsidRPr="00AA5491">
        <w:rPr>
          <w:rFonts w:ascii="Arial" w:hAnsi="Arial" w:cs="Arial"/>
          <w:b/>
        </w:rPr>
        <w:t>PRIMERA CUOTA</w:t>
      </w:r>
    </w:p>
    <w:p w14:paraId="1F22ADDE" w14:textId="5A04AF55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7192303A" w14:textId="777DBCA3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>-No realicé esta actividad durante este periodo</w:t>
      </w:r>
    </w:p>
    <w:p w14:paraId="120EFC6C" w14:textId="6DC18E17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>2. Apoyar en la elaboración y presentación de informes, en el registro de beneficiarios a través de la plataforma SIDER, en la recopilación de registros fotográficos, o en la actualización de bases de datos asociadas a las jornadas y eventos realizados</w:t>
      </w:r>
    </w:p>
    <w:p w14:paraId="3CC31A21" w14:textId="6469180B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>-No realicé esta actividad durante este periodo</w:t>
      </w:r>
    </w:p>
    <w:p w14:paraId="37D0DA97" w14:textId="2ECC500A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>3. Asistir o brindar apoyo en reuniones, capacitaciones o espacios formativos convocados por el área de Fomento, o que estén directamente relacionados con las funciones del cargo y el desarrollo del programa</w:t>
      </w:r>
    </w:p>
    <w:p w14:paraId="613CE690" w14:textId="52E6FC95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 xml:space="preserve">-Asistí a </w:t>
      </w:r>
      <w:proofErr w:type="spellStart"/>
      <w:r w:rsidRPr="00ED5430">
        <w:rPr>
          <w:rFonts w:ascii="Arial" w:hAnsi="Arial" w:cs="Arial"/>
          <w:lang w:val="es-CO" w:eastAsia="es-CO"/>
        </w:rPr>
        <w:t>capacitacion</w:t>
      </w:r>
      <w:proofErr w:type="spellEnd"/>
      <w:r w:rsidRPr="00ED5430">
        <w:rPr>
          <w:rFonts w:ascii="Arial" w:hAnsi="Arial" w:cs="Arial"/>
          <w:lang w:val="es-CO" w:eastAsia="es-CO"/>
        </w:rPr>
        <w:t xml:space="preserve"> de Formadores ,del programa </w:t>
      </w:r>
      <w:proofErr w:type="spellStart"/>
      <w:r w:rsidRPr="00ED5430">
        <w:rPr>
          <w:rFonts w:ascii="Arial" w:hAnsi="Arial" w:cs="Arial"/>
          <w:lang w:val="es-CO" w:eastAsia="es-CO"/>
        </w:rPr>
        <w:t>deporvida</w:t>
      </w:r>
      <w:proofErr w:type="spellEnd"/>
      <w:r w:rsidRPr="00ED5430">
        <w:rPr>
          <w:rFonts w:ascii="Arial" w:hAnsi="Arial" w:cs="Arial"/>
          <w:lang w:val="es-CO" w:eastAsia="es-CO"/>
        </w:rPr>
        <w:t xml:space="preserve"> en el Teatro de Unión de Vivienda Popular, por parte de la psicosocial del programa</w:t>
      </w:r>
    </w:p>
    <w:p w14:paraId="78661806" w14:textId="77777777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 xml:space="preserve">4.Brindar apoyo en actividades operativas, logísticas o asistenciales de carácter. misional, requeridas por la Secretaría del Deporte y la Recreación, en cumplimiento del objeto contractual. </w:t>
      </w:r>
    </w:p>
    <w:p w14:paraId="7FB485BA" w14:textId="77777777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</w:p>
    <w:p w14:paraId="32B38475" w14:textId="5234BA98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>-Asistí a mesa de trabajo de formadores deportivos dado en la secretaria del deporte y la recreación sobre seguimiento a la ejecución del programa con formadores Zona 4, 5, 7 y 9</w:t>
      </w:r>
    </w:p>
    <w:p w14:paraId="49A09074" w14:textId="4BE738E7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 xml:space="preserve">5. Las demás relacionadas con el desarrollo del objeto contractual" </w:t>
      </w:r>
    </w:p>
    <w:p w14:paraId="2FD28A2F" w14:textId="007EE50A" w:rsidR="00ED5430" w:rsidRPr="00ED5430" w:rsidRDefault="00ED5430" w:rsidP="00ED5430">
      <w:pPr>
        <w:suppressAutoHyphens w:val="0"/>
        <w:spacing w:before="100" w:beforeAutospacing="1" w:after="100" w:afterAutospacing="1"/>
        <w:rPr>
          <w:rFonts w:ascii="Arial" w:hAnsi="Arial" w:cs="Arial"/>
          <w:lang w:val="es-CO" w:eastAsia="es-CO"/>
        </w:rPr>
      </w:pPr>
      <w:r w:rsidRPr="00ED5430">
        <w:rPr>
          <w:rFonts w:ascii="Arial" w:hAnsi="Arial" w:cs="Arial"/>
          <w:lang w:val="es-CO" w:eastAsia="es-CO"/>
        </w:rPr>
        <w:t xml:space="preserve">-Asistí a capacitación sobre realización de sesiones de clase, online </w:t>
      </w:r>
      <w:proofErr w:type="spellStart"/>
      <w:r w:rsidRPr="00ED5430">
        <w:rPr>
          <w:rFonts w:ascii="Arial" w:hAnsi="Arial" w:cs="Arial"/>
          <w:lang w:val="es-CO" w:eastAsia="es-CO"/>
        </w:rPr>
        <w:t>Meet</w:t>
      </w:r>
      <w:proofErr w:type="spellEnd"/>
      <w:r w:rsidRPr="00ED5430">
        <w:rPr>
          <w:rFonts w:ascii="Arial" w:hAnsi="Arial" w:cs="Arial"/>
          <w:lang w:val="es-CO" w:eastAsia="es-CO"/>
        </w:rPr>
        <w:t xml:space="preserve"> dirigida por Oscar Bossa y Carolina la Psicosocial del programa </w:t>
      </w:r>
      <w:proofErr w:type="spellStart"/>
      <w:r w:rsidRPr="00ED5430">
        <w:rPr>
          <w:rFonts w:ascii="Arial" w:hAnsi="Arial" w:cs="Arial"/>
          <w:lang w:val="es-CO" w:eastAsia="es-CO"/>
        </w:rPr>
        <w:t>deporvida</w:t>
      </w:r>
      <w:proofErr w:type="spellEnd"/>
      <w:r w:rsidRPr="00ED5430">
        <w:rPr>
          <w:rFonts w:ascii="Arial" w:hAnsi="Arial" w:cs="Arial"/>
          <w:lang w:val="es-CO" w:eastAsia="es-CO"/>
        </w:rPr>
        <w:t>.</w:t>
      </w:r>
    </w:p>
    <w:p w14:paraId="17714632" w14:textId="77777777" w:rsidR="001729B4" w:rsidRPr="009969CB" w:rsidRDefault="001729B4" w:rsidP="00AA5491">
      <w:pPr>
        <w:pStyle w:val="Textoindependiente"/>
        <w:rPr>
          <w:rFonts w:ascii="Arial" w:hAnsi="Arial" w:cs="Arial"/>
          <w:b/>
          <w:lang w:val="es-CO"/>
        </w:rPr>
      </w:pPr>
    </w:p>
    <w:p w14:paraId="3A3E1465" w14:textId="15ECBA4B" w:rsidR="001338F0" w:rsidRPr="001338F0" w:rsidRDefault="00A82B09" w:rsidP="001338F0">
      <w:pPr>
        <w:pStyle w:val="Textoindependiente"/>
        <w:rPr>
          <w:rFonts w:ascii="Arial" w:hAnsi="Arial" w:cs="Arial"/>
          <w:b/>
        </w:rPr>
      </w:pPr>
      <w:r w:rsidRPr="00AA5491">
        <w:rPr>
          <w:rFonts w:ascii="Arial" w:hAnsi="Arial" w:cs="Arial"/>
        </w:rPr>
        <w:t xml:space="preserve">Informe de gestión relacionada con la ejecución de la </w:t>
      </w:r>
      <w:r w:rsidRPr="00AA5491">
        <w:rPr>
          <w:rFonts w:ascii="Arial" w:hAnsi="Arial" w:cs="Arial"/>
          <w:b/>
        </w:rPr>
        <w:t>SEGUNDA CUOTA</w:t>
      </w:r>
    </w:p>
    <w:p w14:paraId="45029BFA" w14:textId="36AAE2EC" w:rsidR="004329EF" w:rsidRDefault="004329EF" w:rsidP="004329EF">
      <w:pPr>
        <w:pStyle w:val="Textoindependiente"/>
        <w:rPr>
          <w:rFonts w:ascii="Arial" w:hAnsi="Arial" w:cs="Arial"/>
          <w:b/>
          <w:bCs/>
        </w:rPr>
      </w:pPr>
    </w:p>
    <w:p w14:paraId="321BA51A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69999934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1.Apoyar la realización y asistencia en el desarrollo de las actividades formativas, facilitando los procesos del proyecto para la iniciación y formación deportiva durante jornadas y eventos en campo.</w:t>
      </w:r>
    </w:p>
    <w:p w14:paraId="44975A06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7D6574DD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 xml:space="preserve">* Realicé  las sesiones de entrenamiento en  la comuna 20 de la disciplina de judo , del programa </w:t>
      </w:r>
      <w:proofErr w:type="spellStart"/>
      <w:r w:rsidRPr="00A730AE">
        <w:rPr>
          <w:sz w:val="24"/>
          <w:szCs w:val="24"/>
        </w:rPr>
        <w:t>deporvida</w:t>
      </w:r>
      <w:proofErr w:type="spellEnd"/>
    </w:p>
    <w:p w14:paraId="38413693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38D77BA5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2. Apoyar en la elaboración y presentación de informes, en el registro de beneficiarios</w:t>
      </w:r>
    </w:p>
    <w:p w14:paraId="3DAF4567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a través de la plataforma SIDER, en la recopilación de registros fotográficos, o en la actualización de bases de datos asociadas a las jornadas y eventos realizados</w:t>
      </w:r>
    </w:p>
    <w:p w14:paraId="08065FCE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77961E13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-</w:t>
      </w:r>
      <w:r w:rsidRPr="00A730AE">
        <w:rPr>
          <w:sz w:val="24"/>
          <w:szCs w:val="24"/>
        </w:rPr>
        <w:tab/>
        <w:t xml:space="preserve">Realicé  registró de fichas de inscripción de los beneficiarios del proyecto de la comuna 20 </w:t>
      </w:r>
      <w:proofErr w:type="spellStart"/>
      <w:proofErr w:type="gramStart"/>
      <w:r w:rsidRPr="00A730AE">
        <w:rPr>
          <w:sz w:val="24"/>
          <w:szCs w:val="24"/>
        </w:rPr>
        <w:t>del</w:t>
      </w:r>
      <w:proofErr w:type="spellEnd"/>
      <w:r w:rsidRPr="00A730AE">
        <w:rPr>
          <w:sz w:val="24"/>
          <w:szCs w:val="24"/>
        </w:rPr>
        <w:t xml:space="preserve"> la disciplina</w:t>
      </w:r>
      <w:proofErr w:type="gramEnd"/>
      <w:r w:rsidRPr="00A730AE">
        <w:rPr>
          <w:sz w:val="24"/>
          <w:szCs w:val="24"/>
        </w:rPr>
        <w:t xml:space="preserve"> de judo del programa </w:t>
      </w:r>
      <w:proofErr w:type="spellStart"/>
      <w:r w:rsidRPr="00A730AE">
        <w:rPr>
          <w:sz w:val="24"/>
          <w:szCs w:val="24"/>
        </w:rPr>
        <w:t>deporvida</w:t>
      </w:r>
      <w:proofErr w:type="spellEnd"/>
    </w:p>
    <w:p w14:paraId="550CC09A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6545BDF8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3. Asistir o brindar apoyo en reuniones, capacitaciones o espacios formativos convocados por el área de Fomento, o que estén directamente relacionados con las funciones del cargo y el desarrollo del programa</w:t>
      </w:r>
    </w:p>
    <w:p w14:paraId="3F95ADC2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6C37BD12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-</w:t>
      </w:r>
      <w:r w:rsidRPr="00A730AE">
        <w:rPr>
          <w:sz w:val="24"/>
          <w:szCs w:val="24"/>
        </w:rPr>
        <w:tab/>
        <w:t>No realicé  la actividad  durante este periodo.</w:t>
      </w:r>
    </w:p>
    <w:p w14:paraId="315D5453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6478C67F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 xml:space="preserve">4.Brindar apoyo en actividades operativas, logísticas o asistenciales de carácter. misional, requeridas por la Secretaría del Deporte y la Recreación, en cumplimiento del objeto contractual.  </w:t>
      </w:r>
    </w:p>
    <w:p w14:paraId="0863E7E2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7BC3723C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>-</w:t>
      </w:r>
      <w:r w:rsidRPr="00A730AE">
        <w:rPr>
          <w:sz w:val="24"/>
          <w:szCs w:val="24"/>
        </w:rPr>
        <w:tab/>
        <w:t>No realicé  la actividad  durante este periodo.</w:t>
      </w:r>
    </w:p>
    <w:p w14:paraId="14025D4A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39C18C2B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A730AE">
        <w:rPr>
          <w:sz w:val="24"/>
          <w:szCs w:val="24"/>
        </w:rPr>
        <w:t xml:space="preserve">5. Las demás relacionadas con el desarrollo del objeto contractual" </w:t>
      </w:r>
    </w:p>
    <w:p w14:paraId="512B0E82" w14:textId="77777777" w:rsidR="00A730AE" w:rsidRPr="00A730AE" w:rsidRDefault="00A730AE" w:rsidP="00A730AE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595D48A8" w14:textId="77777777" w:rsidR="00094E31" w:rsidRPr="00BF5453" w:rsidRDefault="00A730AE" w:rsidP="00094E31">
      <w:pPr>
        <w:tabs>
          <w:tab w:val="left" w:pos="868"/>
        </w:tabs>
        <w:ind w:right="81"/>
        <w:jc w:val="both"/>
        <w:rPr>
          <w:rFonts w:ascii="Arial" w:eastAsia="Arial" w:hAnsi="Arial" w:cs="Arial"/>
          <w:sz w:val="22"/>
          <w:szCs w:val="22"/>
        </w:rPr>
      </w:pPr>
      <w:r w:rsidRPr="00A730AE">
        <w:t>-</w:t>
      </w:r>
      <w:r w:rsidRPr="00A730AE">
        <w:tab/>
      </w:r>
      <w:r w:rsidR="00094E31" w:rsidRPr="00094E31">
        <w:rPr>
          <w:rFonts w:ascii="Arial" w:hAnsi="Arial" w:cs="Arial"/>
        </w:rPr>
        <w:t>Realicé</w:t>
      </w:r>
      <w:r w:rsidR="00094E31" w:rsidRPr="00094E31">
        <w:rPr>
          <w:rFonts w:ascii="Arial" w:eastAsia="Arial" w:hAnsi="Arial" w:cs="Arial"/>
          <w:color w:val="000000"/>
        </w:rPr>
        <w:t xml:space="preserve"> difusión  a las clases de Judo por medio de unos volantes de publicidad en la comuna 20</w:t>
      </w:r>
    </w:p>
    <w:p w14:paraId="1B060261" w14:textId="6AB93BFB" w:rsidR="00843DAE" w:rsidRPr="00094E31" w:rsidRDefault="00843DAE" w:rsidP="00094E31">
      <w:pPr>
        <w:pStyle w:val="TableParagraph"/>
        <w:spacing w:line="276" w:lineRule="auto"/>
        <w:ind w:left="72" w:right="64"/>
        <w:jc w:val="both"/>
        <w:rPr>
          <w:lang w:eastAsia="es-CO"/>
        </w:rPr>
      </w:pPr>
    </w:p>
    <w:p w14:paraId="5B23CD60" w14:textId="51D2B210" w:rsidR="006A2B9C" w:rsidRPr="00AA5491" w:rsidRDefault="006A2B9C" w:rsidP="00AA5491">
      <w:pPr>
        <w:suppressAutoHyphens w:val="0"/>
        <w:jc w:val="both"/>
        <w:rPr>
          <w:rFonts w:ascii="Arial" w:hAnsi="Arial" w:cs="Arial"/>
        </w:rPr>
      </w:pPr>
      <w:r w:rsidRPr="00AA5491">
        <w:rPr>
          <w:rFonts w:ascii="Arial" w:hAnsi="Arial" w:cs="Arial"/>
        </w:rPr>
        <w:t>Atentamente,</w:t>
      </w:r>
    </w:p>
    <w:p w14:paraId="192067D9" w14:textId="72DF33E6" w:rsidR="00850557" w:rsidRDefault="00850557" w:rsidP="00AA5491">
      <w:pPr>
        <w:pStyle w:val="Textoindependiente"/>
        <w:rPr>
          <w:noProof/>
        </w:rPr>
      </w:pPr>
    </w:p>
    <w:p w14:paraId="5AD013D9" w14:textId="6531F5EB" w:rsidR="004802B0" w:rsidRPr="005D3299" w:rsidRDefault="005D3299" w:rsidP="00AA5491">
      <w:pPr>
        <w:pStyle w:val="Textoindependiente"/>
        <w:rPr>
          <w:noProof/>
        </w:rPr>
      </w:pPr>
      <w:r>
        <w:rPr>
          <w:noProof/>
        </w:rPr>
        <w:drawing>
          <wp:inline distT="0" distB="0" distL="0" distR="0" wp14:anchorId="35C1838D" wp14:editId="3FF6CE64">
            <wp:extent cx="1924050" cy="285750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0B611" w14:textId="5E8AFDF2" w:rsidR="00547D52" w:rsidRPr="00DA2AB9" w:rsidRDefault="00547D52" w:rsidP="00AA5491">
      <w:pPr>
        <w:pStyle w:val="Textoindependiente"/>
        <w:rPr>
          <w:rFonts w:ascii="Arial" w:hAnsi="Arial" w:cs="Arial"/>
          <w:color w:val="000000"/>
        </w:rPr>
      </w:pPr>
    </w:p>
    <w:p w14:paraId="10DDAD2E" w14:textId="77777777" w:rsidR="00DA2AB9" w:rsidRPr="00DA2AB9" w:rsidRDefault="00DA2AB9" w:rsidP="00E369DA">
      <w:pPr>
        <w:pStyle w:val="Ttulo2"/>
        <w:spacing w:before="0" w:after="0" w:line="308" w:lineRule="atLeast"/>
        <w:ind w:right="120"/>
        <w:rPr>
          <w:b w:val="0"/>
          <w:bCs w:val="0"/>
          <w:i w:val="0"/>
          <w:iCs w:val="0"/>
          <w:color w:val="000000"/>
          <w:sz w:val="24"/>
          <w:szCs w:val="24"/>
        </w:rPr>
      </w:pPr>
      <w:r w:rsidRPr="00DA2AB9">
        <w:rPr>
          <w:b w:val="0"/>
          <w:bCs w:val="0"/>
          <w:i w:val="0"/>
          <w:iCs w:val="0"/>
          <w:noProof/>
          <w:sz w:val="24"/>
          <w:szCs w:val="24"/>
          <w:lang w:eastAsia="es-CO"/>
        </w:rPr>
        <w:t>OSPINA ALZATE FRANK SEBASTIAN</w:t>
      </w:r>
      <w:r w:rsidRPr="00DA2AB9">
        <w:rPr>
          <w:b w:val="0"/>
          <w:bCs w:val="0"/>
          <w:i w:val="0"/>
          <w:iCs w:val="0"/>
          <w:color w:val="000000"/>
          <w:sz w:val="24"/>
          <w:szCs w:val="24"/>
        </w:rPr>
        <w:t xml:space="preserve"> </w:t>
      </w:r>
    </w:p>
    <w:p w14:paraId="52B31E59" w14:textId="65A9208A" w:rsidR="003A55A7" w:rsidRPr="00DA2AB9" w:rsidRDefault="00D743F1" w:rsidP="00E369DA">
      <w:pPr>
        <w:pStyle w:val="Ttulo2"/>
        <w:spacing w:before="0" w:after="0" w:line="308" w:lineRule="atLeast"/>
        <w:ind w:right="120"/>
        <w:rPr>
          <w:b w:val="0"/>
          <w:bCs w:val="0"/>
          <w:i w:val="0"/>
          <w:iCs w:val="0"/>
          <w:sz w:val="24"/>
          <w:szCs w:val="24"/>
          <w:lang w:val="es-CO" w:eastAsia="es-CO"/>
        </w:rPr>
      </w:pPr>
      <w:r w:rsidRPr="00DA2AB9">
        <w:rPr>
          <w:b w:val="0"/>
          <w:bCs w:val="0"/>
          <w:i w:val="0"/>
          <w:iCs w:val="0"/>
          <w:color w:val="000000"/>
          <w:sz w:val="24"/>
          <w:szCs w:val="24"/>
        </w:rPr>
        <w:t>CEDUL</w:t>
      </w:r>
      <w:r w:rsidR="00F9532B" w:rsidRPr="00DA2AB9">
        <w:rPr>
          <w:b w:val="0"/>
          <w:bCs w:val="0"/>
          <w:i w:val="0"/>
          <w:iCs w:val="0"/>
          <w:color w:val="000000"/>
          <w:sz w:val="24"/>
          <w:szCs w:val="24"/>
        </w:rPr>
        <w:t xml:space="preserve">A </w:t>
      </w:r>
      <w:r w:rsidR="00DA2AB9" w:rsidRPr="00DA2AB9">
        <w:rPr>
          <w:b w:val="0"/>
          <w:bCs w:val="0"/>
          <w:i w:val="0"/>
          <w:iCs w:val="0"/>
          <w:sz w:val="24"/>
          <w:szCs w:val="24"/>
        </w:rPr>
        <w:t>1006097475</w:t>
      </w:r>
    </w:p>
    <w:p w14:paraId="3CA026CE" w14:textId="77777777" w:rsidR="00B10B35" w:rsidRPr="00AA5491" w:rsidRDefault="00CA5E7F" w:rsidP="00AA5491">
      <w:pPr>
        <w:pStyle w:val="Textoindependiente"/>
        <w:rPr>
          <w:rFonts w:ascii="Arial" w:hAnsi="Arial" w:cs="Arial"/>
        </w:rPr>
      </w:pPr>
      <w:r w:rsidRPr="00DA2AB9">
        <w:rPr>
          <w:rFonts w:ascii="Arial" w:hAnsi="Arial" w:cs="Arial"/>
        </w:rPr>
        <w:t>CONTRATISTA</w:t>
      </w:r>
      <w:r w:rsidRPr="00DA2AB9">
        <w:rPr>
          <w:rFonts w:ascii="Arial" w:hAnsi="Arial" w:cs="Arial"/>
        </w:rPr>
        <w:tab/>
      </w:r>
      <w:r w:rsidRPr="00DA2AB9">
        <w:rPr>
          <w:rFonts w:ascii="Arial" w:hAnsi="Arial" w:cs="Arial"/>
          <w:i/>
          <w:iCs/>
        </w:rPr>
        <w:tab/>
      </w:r>
      <w:r w:rsidRPr="00AA5491">
        <w:rPr>
          <w:rFonts w:ascii="Arial" w:hAnsi="Arial" w:cs="Arial"/>
          <w:lang w:val="pt-BR"/>
        </w:rPr>
        <w:t xml:space="preserve">             </w:t>
      </w:r>
    </w:p>
    <w:sectPr w:rsidR="00B10B35" w:rsidRPr="00AA5491" w:rsidSect="009C012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DBDA1" w14:textId="77777777" w:rsidR="00A22CAB" w:rsidRDefault="00A22CAB">
      <w:r>
        <w:separator/>
      </w:r>
    </w:p>
  </w:endnote>
  <w:endnote w:type="continuationSeparator" w:id="0">
    <w:p w14:paraId="7AE9D1D3" w14:textId="77777777" w:rsidR="00A22CAB" w:rsidRDefault="00A2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D77AC" w14:textId="77777777" w:rsidR="00A22CAB" w:rsidRDefault="00A22CAB">
      <w:r>
        <w:separator/>
      </w:r>
    </w:p>
  </w:footnote>
  <w:footnote w:type="continuationSeparator" w:id="0">
    <w:p w14:paraId="7A5292BF" w14:textId="77777777" w:rsidR="00A22CAB" w:rsidRDefault="00A22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06B33CD" w:rsidR="000005A3" w:rsidRDefault="00180E49" w:rsidP="000005A3">
    <w:pPr>
      <w:pStyle w:val="Textoindependiente"/>
      <w:jc w:val="center"/>
      <w:rPr>
        <w:rFonts w:ascii="Arial" w:hAnsi="Arial" w:cs="Arial"/>
        <w:b/>
        <w:bCs/>
        <w:highlight w:val="yellow"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F41478" w:rsidRPr="00AA5491">
      <w:rPr>
        <w:rFonts w:ascii="Arial" w:hAnsi="Arial" w:cs="Arial"/>
        <w:b/>
        <w:bCs/>
        <w:lang w:val="es-MX"/>
      </w:rPr>
      <w:t>4162.010.26.1.</w:t>
    </w:r>
    <w:r w:rsidR="00843DAE">
      <w:rPr>
        <w:rFonts w:ascii="Arial" w:hAnsi="Arial" w:cs="Arial"/>
        <w:b/>
        <w:bCs/>
        <w:lang w:val="es-MX"/>
      </w:rPr>
      <w:t>2</w:t>
    </w:r>
    <w:r w:rsidR="00255F8C">
      <w:rPr>
        <w:rFonts w:ascii="Arial" w:hAnsi="Arial" w:cs="Arial"/>
        <w:b/>
        <w:bCs/>
        <w:lang w:val="es-MX"/>
      </w:rPr>
      <w:t>379</w:t>
    </w:r>
    <w:r w:rsidR="00F41478" w:rsidRPr="00AA5491">
      <w:rPr>
        <w:rFonts w:ascii="Arial" w:hAnsi="Arial" w:cs="Arial"/>
        <w:b/>
        <w:bCs/>
        <w:lang w:val="es-MX"/>
      </w:rPr>
      <w:t xml:space="preserve"> de  202</w:t>
    </w:r>
    <w:r w:rsidR="00297A91">
      <w:rPr>
        <w:rFonts w:ascii="Arial" w:hAnsi="Arial" w:cs="Arial"/>
        <w:b/>
        <w:bCs/>
        <w:lang w:val="es-MX"/>
      </w:rPr>
      <w:t>5</w:t>
    </w:r>
  </w:p>
  <w:p w14:paraId="6AC5D585" w14:textId="77777777" w:rsidR="00F41478" w:rsidRPr="000005A3" w:rsidRDefault="00F41478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18B6F92"/>
    <w:multiLevelType w:val="hybridMultilevel"/>
    <w:tmpl w:val="23A491BA"/>
    <w:lvl w:ilvl="0" w:tplc="C30630C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74E92"/>
    <w:multiLevelType w:val="multilevel"/>
    <w:tmpl w:val="1D300E3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98E295F"/>
    <w:multiLevelType w:val="multilevel"/>
    <w:tmpl w:val="97A8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7172DA"/>
    <w:multiLevelType w:val="multilevel"/>
    <w:tmpl w:val="E4DE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54D27"/>
    <w:multiLevelType w:val="multilevel"/>
    <w:tmpl w:val="1A601C30"/>
    <w:lvl w:ilvl="0">
      <w:start w:val="1"/>
      <w:numFmt w:val="decimal"/>
      <w:lvlText w:val="%1."/>
      <w:lvlJc w:val="left"/>
      <w:pPr>
        <w:ind w:left="148" w:hanging="185"/>
      </w:pPr>
      <w:rPr>
        <w:rFonts w:ascii="Arial" w:eastAsia="Arial" w:hAnsi="Arial" w:cs="Arial"/>
        <w:b w:val="0"/>
        <w:i w:val="0"/>
        <w:sz w:val="20"/>
        <w:szCs w:val="20"/>
      </w:rPr>
    </w:lvl>
    <w:lvl w:ilvl="1">
      <w:numFmt w:val="bullet"/>
      <w:lvlText w:val="●"/>
      <w:lvlJc w:val="left"/>
      <w:pPr>
        <w:ind w:left="868" w:hanging="360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1794" w:hanging="360"/>
      </w:pPr>
    </w:lvl>
    <w:lvl w:ilvl="3">
      <w:numFmt w:val="bullet"/>
      <w:lvlText w:val="•"/>
      <w:lvlJc w:val="left"/>
      <w:pPr>
        <w:ind w:left="2728" w:hanging="360"/>
      </w:pPr>
    </w:lvl>
    <w:lvl w:ilvl="4">
      <w:numFmt w:val="bullet"/>
      <w:lvlText w:val="•"/>
      <w:lvlJc w:val="left"/>
      <w:pPr>
        <w:ind w:left="3662" w:hanging="360"/>
      </w:pPr>
    </w:lvl>
    <w:lvl w:ilvl="5">
      <w:numFmt w:val="bullet"/>
      <w:lvlText w:val="•"/>
      <w:lvlJc w:val="left"/>
      <w:pPr>
        <w:ind w:left="4596" w:hanging="360"/>
      </w:pPr>
    </w:lvl>
    <w:lvl w:ilvl="6">
      <w:numFmt w:val="bullet"/>
      <w:lvlText w:val="•"/>
      <w:lvlJc w:val="left"/>
      <w:pPr>
        <w:ind w:left="5530" w:hanging="360"/>
      </w:pPr>
    </w:lvl>
    <w:lvl w:ilvl="7">
      <w:numFmt w:val="bullet"/>
      <w:lvlText w:val="•"/>
      <w:lvlJc w:val="left"/>
      <w:pPr>
        <w:ind w:left="6464" w:hanging="360"/>
      </w:pPr>
    </w:lvl>
    <w:lvl w:ilvl="8">
      <w:numFmt w:val="bullet"/>
      <w:lvlText w:val="•"/>
      <w:lvlJc w:val="left"/>
      <w:pPr>
        <w:ind w:left="7398" w:hanging="360"/>
      </w:pPr>
    </w:lvl>
  </w:abstractNum>
  <w:abstractNum w:abstractNumId="11" w15:restartNumberingAfterBreak="0">
    <w:nsid w:val="773740E1"/>
    <w:multiLevelType w:val="hybridMultilevel"/>
    <w:tmpl w:val="EBCC83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2D7A"/>
    <w:rsid w:val="00016413"/>
    <w:rsid w:val="00017D18"/>
    <w:rsid w:val="00020B82"/>
    <w:rsid w:val="00024114"/>
    <w:rsid w:val="00024DED"/>
    <w:rsid w:val="00031452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4E31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0D1C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38F0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29B4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58EE"/>
    <w:rsid w:val="002203D0"/>
    <w:rsid w:val="002227F9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5F8C"/>
    <w:rsid w:val="002569E2"/>
    <w:rsid w:val="00256E8C"/>
    <w:rsid w:val="00256E9D"/>
    <w:rsid w:val="00263EAB"/>
    <w:rsid w:val="00266282"/>
    <w:rsid w:val="00266450"/>
    <w:rsid w:val="002679EB"/>
    <w:rsid w:val="00272AAB"/>
    <w:rsid w:val="00273ACD"/>
    <w:rsid w:val="00281702"/>
    <w:rsid w:val="00283754"/>
    <w:rsid w:val="00285774"/>
    <w:rsid w:val="00291291"/>
    <w:rsid w:val="00291BC8"/>
    <w:rsid w:val="00292160"/>
    <w:rsid w:val="00297A91"/>
    <w:rsid w:val="002A5635"/>
    <w:rsid w:val="002B0FD7"/>
    <w:rsid w:val="002B1213"/>
    <w:rsid w:val="002B2B16"/>
    <w:rsid w:val="002B5BFE"/>
    <w:rsid w:val="002C1F63"/>
    <w:rsid w:val="002C6688"/>
    <w:rsid w:val="002D05CE"/>
    <w:rsid w:val="002D0A74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7651E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025F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29EF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0B7"/>
    <w:rsid w:val="004828A5"/>
    <w:rsid w:val="00483051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D3A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5BF6"/>
    <w:rsid w:val="00536329"/>
    <w:rsid w:val="00540375"/>
    <w:rsid w:val="00540E3D"/>
    <w:rsid w:val="005419D5"/>
    <w:rsid w:val="00545E74"/>
    <w:rsid w:val="00547BBF"/>
    <w:rsid w:val="00547D52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95B10"/>
    <w:rsid w:val="005A05DD"/>
    <w:rsid w:val="005A355D"/>
    <w:rsid w:val="005A3A20"/>
    <w:rsid w:val="005A766D"/>
    <w:rsid w:val="005A7856"/>
    <w:rsid w:val="005B004D"/>
    <w:rsid w:val="005B0EF4"/>
    <w:rsid w:val="005B1F1B"/>
    <w:rsid w:val="005B232A"/>
    <w:rsid w:val="005B5C60"/>
    <w:rsid w:val="005C0B2E"/>
    <w:rsid w:val="005C1632"/>
    <w:rsid w:val="005C5E87"/>
    <w:rsid w:val="005C633E"/>
    <w:rsid w:val="005D0778"/>
    <w:rsid w:val="005D3299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1F38"/>
    <w:rsid w:val="00617401"/>
    <w:rsid w:val="006207DF"/>
    <w:rsid w:val="0062263B"/>
    <w:rsid w:val="00622CAE"/>
    <w:rsid w:val="00623954"/>
    <w:rsid w:val="00625591"/>
    <w:rsid w:val="00625C69"/>
    <w:rsid w:val="00625D9F"/>
    <w:rsid w:val="006370DD"/>
    <w:rsid w:val="0063798C"/>
    <w:rsid w:val="006430C9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C7CB6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E7E4A"/>
    <w:rsid w:val="006F2DEB"/>
    <w:rsid w:val="006F346F"/>
    <w:rsid w:val="006F363D"/>
    <w:rsid w:val="006F3ECA"/>
    <w:rsid w:val="006F45E6"/>
    <w:rsid w:val="006F50FA"/>
    <w:rsid w:val="006F52BC"/>
    <w:rsid w:val="006F611F"/>
    <w:rsid w:val="00703532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D1C"/>
    <w:rsid w:val="007644C5"/>
    <w:rsid w:val="007651C4"/>
    <w:rsid w:val="007706B5"/>
    <w:rsid w:val="00771C01"/>
    <w:rsid w:val="007721C2"/>
    <w:rsid w:val="00783AC6"/>
    <w:rsid w:val="0078412C"/>
    <w:rsid w:val="00784C3F"/>
    <w:rsid w:val="00787790"/>
    <w:rsid w:val="0079101D"/>
    <w:rsid w:val="00791B2E"/>
    <w:rsid w:val="007A353C"/>
    <w:rsid w:val="007A75FB"/>
    <w:rsid w:val="007A7721"/>
    <w:rsid w:val="007B1DF3"/>
    <w:rsid w:val="007B4028"/>
    <w:rsid w:val="007B5273"/>
    <w:rsid w:val="007C07B2"/>
    <w:rsid w:val="007C1EA9"/>
    <w:rsid w:val="007C3DFF"/>
    <w:rsid w:val="007C58B1"/>
    <w:rsid w:val="007D1FE5"/>
    <w:rsid w:val="007D2633"/>
    <w:rsid w:val="007D704A"/>
    <w:rsid w:val="007E2B64"/>
    <w:rsid w:val="007E7903"/>
    <w:rsid w:val="007F03BB"/>
    <w:rsid w:val="007F27A3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053"/>
    <w:rsid w:val="008221D2"/>
    <w:rsid w:val="00822D2F"/>
    <w:rsid w:val="00826873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3DAE"/>
    <w:rsid w:val="008456D1"/>
    <w:rsid w:val="00850557"/>
    <w:rsid w:val="00855A66"/>
    <w:rsid w:val="00861F98"/>
    <w:rsid w:val="008626EC"/>
    <w:rsid w:val="008634EB"/>
    <w:rsid w:val="00871333"/>
    <w:rsid w:val="0087217E"/>
    <w:rsid w:val="00876D08"/>
    <w:rsid w:val="008856E9"/>
    <w:rsid w:val="00887482"/>
    <w:rsid w:val="00890353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1C20"/>
    <w:rsid w:val="008D4458"/>
    <w:rsid w:val="008D7069"/>
    <w:rsid w:val="008E2A2A"/>
    <w:rsid w:val="008E630F"/>
    <w:rsid w:val="008E7C93"/>
    <w:rsid w:val="008F0293"/>
    <w:rsid w:val="008F2086"/>
    <w:rsid w:val="008F24F3"/>
    <w:rsid w:val="008F253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4428"/>
    <w:rsid w:val="00925D85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969CB"/>
    <w:rsid w:val="009B691B"/>
    <w:rsid w:val="009B6C2D"/>
    <w:rsid w:val="009B6E70"/>
    <w:rsid w:val="009B76A0"/>
    <w:rsid w:val="009B7813"/>
    <w:rsid w:val="009C012D"/>
    <w:rsid w:val="009C33D0"/>
    <w:rsid w:val="009C52EF"/>
    <w:rsid w:val="009C55C9"/>
    <w:rsid w:val="009D1130"/>
    <w:rsid w:val="009D129D"/>
    <w:rsid w:val="009D540A"/>
    <w:rsid w:val="009D7526"/>
    <w:rsid w:val="009D7E76"/>
    <w:rsid w:val="009E12DF"/>
    <w:rsid w:val="009E1F28"/>
    <w:rsid w:val="009E7D83"/>
    <w:rsid w:val="009E7F21"/>
    <w:rsid w:val="009F5C13"/>
    <w:rsid w:val="009F5E17"/>
    <w:rsid w:val="009F6197"/>
    <w:rsid w:val="00A02E95"/>
    <w:rsid w:val="00A05AC1"/>
    <w:rsid w:val="00A06225"/>
    <w:rsid w:val="00A065DD"/>
    <w:rsid w:val="00A123F1"/>
    <w:rsid w:val="00A16241"/>
    <w:rsid w:val="00A17F89"/>
    <w:rsid w:val="00A22CAB"/>
    <w:rsid w:val="00A23884"/>
    <w:rsid w:val="00A30A42"/>
    <w:rsid w:val="00A31425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30AE"/>
    <w:rsid w:val="00A77607"/>
    <w:rsid w:val="00A77C37"/>
    <w:rsid w:val="00A82B09"/>
    <w:rsid w:val="00A85381"/>
    <w:rsid w:val="00A85B4C"/>
    <w:rsid w:val="00A865EE"/>
    <w:rsid w:val="00A9123F"/>
    <w:rsid w:val="00A942B0"/>
    <w:rsid w:val="00A966DC"/>
    <w:rsid w:val="00AA19A0"/>
    <w:rsid w:val="00AA3094"/>
    <w:rsid w:val="00AA5491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B03869"/>
    <w:rsid w:val="00B06BE5"/>
    <w:rsid w:val="00B10B35"/>
    <w:rsid w:val="00B11928"/>
    <w:rsid w:val="00B12791"/>
    <w:rsid w:val="00B142B7"/>
    <w:rsid w:val="00B1741B"/>
    <w:rsid w:val="00B21902"/>
    <w:rsid w:val="00B21F1E"/>
    <w:rsid w:val="00B30014"/>
    <w:rsid w:val="00B43220"/>
    <w:rsid w:val="00B4714B"/>
    <w:rsid w:val="00B507C0"/>
    <w:rsid w:val="00B5308C"/>
    <w:rsid w:val="00B5333B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A1"/>
    <w:rsid w:val="00BA1ECB"/>
    <w:rsid w:val="00BA2145"/>
    <w:rsid w:val="00BA44E0"/>
    <w:rsid w:val="00BA453B"/>
    <w:rsid w:val="00BB5250"/>
    <w:rsid w:val="00BB5B69"/>
    <w:rsid w:val="00BC31C9"/>
    <w:rsid w:val="00BC55D4"/>
    <w:rsid w:val="00BC5F14"/>
    <w:rsid w:val="00BD0BDD"/>
    <w:rsid w:val="00BD0C8F"/>
    <w:rsid w:val="00BD587E"/>
    <w:rsid w:val="00BD66E2"/>
    <w:rsid w:val="00BE2E9C"/>
    <w:rsid w:val="00BE3AAF"/>
    <w:rsid w:val="00BE6333"/>
    <w:rsid w:val="00BE7F6E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86648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361A"/>
    <w:rsid w:val="00CB422E"/>
    <w:rsid w:val="00CB53CF"/>
    <w:rsid w:val="00CB5748"/>
    <w:rsid w:val="00CC20BC"/>
    <w:rsid w:val="00CC3387"/>
    <w:rsid w:val="00CD40D8"/>
    <w:rsid w:val="00CD4B4D"/>
    <w:rsid w:val="00CD5C35"/>
    <w:rsid w:val="00CD779E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2AB9"/>
    <w:rsid w:val="00DA37CE"/>
    <w:rsid w:val="00DA3B5C"/>
    <w:rsid w:val="00DA45DA"/>
    <w:rsid w:val="00DB04D4"/>
    <w:rsid w:val="00DB1192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1295"/>
    <w:rsid w:val="00E35D3F"/>
    <w:rsid w:val="00E369DA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30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1478"/>
    <w:rsid w:val="00F446AA"/>
    <w:rsid w:val="00F451E5"/>
    <w:rsid w:val="00F46712"/>
    <w:rsid w:val="00F46FBC"/>
    <w:rsid w:val="00F5273B"/>
    <w:rsid w:val="00F53FC9"/>
    <w:rsid w:val="00F55826"/>
    <w:rsid w:val="00F55B91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532B"/>
    <w:rsid w:val="00F96909"/>
    <w:rsid w:val="00FA1605"/>
    <w:rsid w:val="00FA1C3C"/>
    <w:rsid w:val="00FA1E0F"/>
    <w:rsid w:val="00FB2816"/>
    <w:rsid w:val="00FB2A59"/>
    <w:rsid w:val="00FB6BEC"/>
    <w:rsid w:val="00FC2FF5"/>
    <w:rsid w:val="00FD0C12"/>
    <w:rsid w:val="00FF1A5D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051"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A5491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selectable-text">
    <w:name w:val="selectable-text"/>
    <w:basedOn w:val="Fuentedeprrafopredeter"/>
    <w:rsid w:val="007F27A3"/>
  </w:style>
  <w:style w:type="character" w:customStyle="1" w:styleId="selectable-text1">
    <w:name w:val="selectable-text1"/>
    <w:basedOn w:val="Fuentedeprrafopredeter"/>
    <w:rsid w:val="004329EF"/>
  </w:style>
  <w:style w:type="paragraph" w:styleId="NormalWeb">
    <w:name w:val="Normal (Web)"/>
    <w:basedOn w:val="Normal"/>
    <w:uiPriority w:val="99"/>
    <w:unhideWhenUsed/>
    <w:rsid w:val="00843DAE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E78A-C677-49D1-AE36-929EC04F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577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Usuario</cp:lastModifiedBy>
  <cp:revision>44</cp:revision>
  <cp:lastPrinted>2023-04-12T14:19:00Z</cp:lastPrinted>
  <dcterms:created xsi:type="dcterms:W3CDTF">2025-06-29T14:17:00Z</dcterms:created>
  <dcterms:modified xsi:type="dcterms:W3CDTF">2025-08-12T17:00:00Z</dcterms:modified>
</cp:coreProperties>
</file>